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F4439" w:rsidRDefault="003F4439" w:rsidP="003F4439">
      <w:pPr>
        <w:ind w:left="288"/>
        <w:jc w:val="right"/>
        <w:rPr>
          <w:b/>
          <w:sz w:val="24"/>
          <w:szCs w:val="24"/>
          <w:lang w:val="sv-SE"/>
        </w:rPr>
      </w:pPr>
      <w:r w:rsidRPr="00471CA2">
        <w:rPr>
          <w:b/>
          <w:sz w:val="24"/>
          <w:szCs w:val="24"/>
          <w:lang w:val="sv-SE"/>
        </w:rPr>
        <w:t>Jadual 1</w:t>
      </w:r>
    </w:p>
    <w:p w:rsidR="003F4439" w:rsidRPr="00471CA2" w:rsidRDefault="003F4439" w:rsidP="003F4439">
      <w:pPr>
        <w:ind w:left="288"/>
        <w:jc w:val="center"/>
        <w:rPr>
          <w:b/>
          <w:sz w:val="2"/>
          <w:szCs w:val="28"/>
          <w:lang w:val="sv-SE"/>
        </w:rPr>
      </w:pPr>
    </w:p>
    <w:p w:rsidR="003F4439" w:rsidRPr="00952023" w:rsidRDefault="003F4439" w:rsidP="000866B6">
      <w:pPr>
        <w:jc w:val="center"/>
        <w:rPr>
          <w:b/>
          <w:sz w:val="24"/>
          <w:szCs w:val="24"/>
          <w:lang w:val="sv-SE"/>
        </w:rPr>
      </w:pPr>
      <w:r w:rsidRPr="00952023">
        <w:rPr>
          <w:b/>
          <w:sz w:val="24"/>
          <w:szCs w:val="24"/>
          <w:lang w:val="sv-SE"/>
        </w:rPr>
        <w:t>JADUAL 1: HARGA TAWARAN</w:t>
      </w:r>
      <w:r w:rsidR="000866B6" w:rsidRPr="00952023">
        <w:rPr>
          <w:b/>
          <w:sz w:val="24"/>
          <w:szCs w:val="24"/>
          <w:lang w:val="sv-SE"/>
        </w:rPr>
        <w:t xml:space="preserve"> </w:t>
      </w:r>
      <w:r w:rsidR="00E12CB0" w:rsidRPr="00952023">
        <w:rPr>
          <w:b/>
          <w:bCs w:val="0"/>
          <w:sz w:val="24"/>
          <w:szCs w:val="24"/>
          <w:lang w:val="en-GB"/>
        </w:rPr>
        <w:t>JPK(S)</w:t>
      </w:r>
      <w:r w:rsidRPr="00952023">
        <w:rPr>
          <w:b/>
          <w:bCs w:val="0"/>
          <w:sz w:val="24"/>
          <w:szCs w:val="24"/>
          <w:lang w:val="en-GB"/>
        </w:rPr>
        <w:t>400/16/</w:t>
      </w:r>
      <w:r w:rsidR="000866B6" w:rsidRPr="00952023">
        <w:rPr>
          <w:b/>
          <w:bCs w:val="0"/>
          <w:sz w:val="24"/>
          <w:szCs w:val="24"/>
          <w:lang w:val="en-GB"/>
        </w:rPr>
        <w:t>0</w:t>
      </w:r>
      <w:r w:rsidR="00952023" w:rsidRPr="00952023">
        <w:rPr>
          <w:b/>
          <w:bCs w:val="0"/>
          <w:sz w:val="24"/>
          <w:szCs w:val="24"/>
          <w:lang w:val="en-GB"/>
        </w:rPr>
        <w:t>75</w:t>
      </w:r>
    </w:p>
    <w:p w:rsidR="003F4439" w:rsidRPr="000866B6" w:rsidRDefault="003F4439" w:rsidP="003F4439">
      <w:pPr>
        <w:ind w:left="288"/>
        <w:jc w:val="center"/>
        <w:rPr>
          <w:b/>
          <w:sz w:val="14"/>
          <w:szCs w:val="14"/>
          <w:lang w:val="sv-SE"/>
        </w:rPr>
      </w:pPr>
    </w:p>
    <w:tbl>
      <w:tblPr>
        <w:tblStyle w:val="TableGrid"/>
        <w:tblW w:w="5000" w:type="pct"/>
        <w:tblLayout w:type="fixed"/>
        <w:tblLook w:val="0000" w:firstRow="0" w:lastRow="0" w:firstColumn="0" w:lastColumn="0" w:noHBand="0" w:noVBand="0"/>
      </w:tblPr>
      <w:tblGrid>
        <w:gridCol w:w="565"/>
        <w:gridCol w:w="3117"/>
        <w:gridCol w:w="162"/>
        <w:gridCol w:w="912"/>
        <w:gridCol w:w="1462"/>
        <w:gridCol w:w="1329"/>
        <w:gridCol w:w="1468"/>
      </w:tblGrid>
      <w:tr w:rsidR="003F4439" w:rsidRPr="008E1A31" w:rsidTr="00AB6616">
        <w:trPr>
          <w:trHeight w:val="660"/>
        </w:trPr>
        <w:tc>
          <w:tcPr>
            <w:tcW w:w="313" w:type="pct"/>
            <w:vAlign w:val="center"/>
          </w:tcPr>
          <w:p w:rsidR="003F4439" w:rsidRPr="008E1A31" w:rsidRDefault="003F4439" w:rsidP="00C3414E">
            <w:pPr>
              <w:snapToGrid w:val="0"/>
              <w:jc w:val="center"/>
              <w:rPr>
                <w:b/>
                <w:sz w:val="22"/>
                <w:szCs w:val="22"/>
                <w:lang w:val="ms-MY"/>
              </w:rPr>
            </w:pPr>
            <w:r w:rsidRPr="008E1A31">
              <w:rPr>
                <w:b/>
                <w:sz w:val="22"/>
                <w:szCs w:val="22"/>
                <w:lang w:val="ms-MY"/>
              </w:rPr>
              <w:t>Bil</w:t>
            </w:r>
          </w:p>
        </w:tc>
        <w:tc>
          <w:tcPr>
            <w:tcW w:w="1729" w:type="pct"/>
          </w:tcPr>
          <w:p w:rsidR="003F4439" w:rsidRPr="008E1A31" w:rsidRDefault="003F4439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  <w:r w:rsidRPr="008E1A31">
              <w:rPr>
                <w:sz w:val="22"/>
                <w:szCs w:val="22"/>
                <w:lang w:val="sv-SE"/>
              </w:rPr>
              <w:t>Perihal barang</w:t>
            </w:r>
            <w:r w:rsidRPr="008E1A31">
              <w:rPr>
                <w:sz w:val="22"/>
                <w:szCs w:val="22"/>
                <w:lang w:val="sv-SE"/>
              </w:rPr>
              <w:noBreakHyphen/>
              <w:t>barang/perkhidmatan</w:t>
            </w:r>
          </w:p>
        </w:tc>
        <w:tc>
          <w:tcPr>
            <w:tcW w:w="596" w:type="pct"/>
            <w:gridSpan w:val="2"/>
          </w:tcPr>
          <w:p w:rsidR="003F4439" w:rsidRPr="008E1A31" w:rsidRDefault="003F4439" w:rsidP="00C3414E">
            <w:pPr>
              <w:snapToGrid w:val="0"/>
              <w:jc w:val="center"/>
              <w:rPr>
                <w:b/>
                <w:sz w:val="22"/>
                <w:szCs w:val="22"/>
                <w:lang w:val="ms-MY"/>
              </w:rPr>
            </w:pPr>
            <w:r w:rsidRPr="008E1A31">
              <w:rPr>
                <w:b/>
                <w:sz w:val="22"/>
                <w:szCs w:val="22"/>
                <w:lang w:val="ms-MY"/>
              </w:rPr>
              <w:t>Unit Ukuran</w:t>
            </w:r>
          </w:p>
        </w:tc>
        <w:tc>
          <w:tcPr>
            <w:tcW w:w="811" w:type="pct"/>
          </w:tcPr>
          <w:p w:rsidR="003F4439" w:rsidRPr="008E1A31" w:rsidRDefault="003F4439" w:rsidP="00C3414E">
            <w:pPr>
              <w:snapToGrid w:val="0"/>
              <w:jc w:val="center"/>
              <w:rPr>
                <w:b/>
                <w:sz w:val="22"/>
                <w:szCs w:val="22"/>
                <w:lang w:val="ms-MY"/>
              </w:rPr>
            </w:pPr>
            <w:r w:rsidRPr="008E1A31">
              <w:rPr>
                <w:b/>
                <w:sz w:val="22"/>
                <w:szCs w:val="22"/>
                <w:lang w:val="ms-MY"/>
              </w:rPr>
              <w:t>Kuantiti/ Kekerapan</w:t>
            </w:r>
          </w:p>
        </w:tc>
        <w:tc>
          <w:tcPr>
            <w:tcW w:w="737" w:type="pct"/>
          </w:tcPr>
          <w:p w:rsidR="003F4439" w:rsidRPr="008E1A31" w:rsidRDefault="003F4439" w:rsidP="00C3414E">
            <w:pPr>
              <w:snapToGrid w:val="0"/>
              <w:jc w:val="center"/>
              <w:rPr>
                <w:b/>
                <w:sz w:val="22"/>
                <w:szCs w:val="22"/>
                <w:lang w:val="ms-MY"/>
              </w:rPr>
            </w:pPr>
            <w:r w:rsidRPr="008E1A31">
              <w:rPr>
                <w:b/>
                <w:sz w:val="22"/>
                <w:szCs w:val="22"/>
                <w:lang w:val="ms-MY"/>
              </w:rPr>
              <w:t>Kadar (RM)</w:t>
            </w:r>
          </w:p>
        </w:tc>
        <w:tc>
          <w:tcPr>
            <w:tcW w:w="814" w:type="pct"/>
          </w:tcPr>
          <w:p w:rsidR="003F4439" w:rsidRPr="008E1A31" w:rsidRDefault="003F4439" w:rsidP="00C3414E">
            <w:pPr>
              <w:snapToGrid w:val="0"/>
              <w:jc w:val="center"/>
              <w:rPr>
                <w:b/>
                <w:sz w:val="22"/>
                <w:szCs w:val="22"/>
                <w:lang w:val="ms-MY"/>
              </w:rPr>
            </w:pPr>
            <w:r w:rsidRPr="008E1A31">
              <w:rPr>
                <w:b/>
                <w:sz w:val="22"/>
                <w:szCs w:val="22"/>
                <w:lang w:val="ms-MY"/>
              </w:rPr>
              <w:t>Harga</w:t>
            </w:r>
          </w:p>
          <w:p w:rsidR="003F4439" w:rsidRPr="008E1A31" w:rsidRDefault="003F4439" w:rsidP="00C3414E">
            <w:pPr>
              <w:snapToGrid w:val="0"/>
              <w:jc w:val="center"/>
              <w:rPr>
                <w:b/>
                <w:sz w:val="22"/>
                <w:szCs w:val="22"/>
                <w:lang w:val="ms-MY"/>
              </w:rPr>
            </w:pPr>
            <w:r w:rsidRPr="008E1A31">
              <w:rPr>
                <w:b/>
                <w:sz w:val="22"/>
                <w:szCs w:val="22"/>
                <w:lang w:val="ms-MY"/>
              </w:rPr>
              <w:t>(RM)</w:t>
            </w:r>
          </w:p>
        </w:tc>
      </w:tr>
      <w:tr w:rsidR="003F4439" w:rsidRPr="008E1A31" w:rsidTr="00AB6616">
        <w:trPr>
          <w:trHeight w:val="260"/>
        </w:trPr>
        <w:tc>
          <w:tcPr>
            <w:tcW w:w="3449" w:type="pct"/>
            <w:gridSpan w:val="5"/>
          </w:tcPr>
          <w:p w:rsidR="003F4439" w:rsidRPr="008E1A31" w:rsidRDefault="003F4439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  <w:r w:rsidRPr="008E1A31">
              <w:rPr>
                <w:sz w:val="22"/>
                <w:szCs w:val="22"/>
                <w:lang w:val="ms-MY"/>
              </w:rPr>
              <w:t>Untuk diisi oleh Jabatan</w:t>
            </w:r>
          </w:p>
        </w:tc>
        <w:tc>
          <w:tcPr>
            <w:tcW w:w="1551" w:type="pct"/>
            <w:gridSpan w:val="2"/>
          </w:tcPr>
          <w:p w:rsidR="003F4439" w:rsidRPr="008E1A31" w:rsidRDefault="003F4439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  <w:r w:rsidRPr="008E1A31">
              <w:rPr>
                <w:sz w:val="22"/>
                <w:szCs w:val="22"/>
                <w:lang w:val="ms-MY"/>
              </w:rPr>
              <w:t>Untuk diisi oleh Penyebutharga</w:t>
            </w:r>
          </w:p>
        </w:tc>
      </w:tr>
      <w:tr w:rsidR="00AB6616" w:rsidRPr="008E1A31" w:rsidTr="0037579C">
        <w:trPr>
          <w:trHeight w:val="2455"/>
        </w:trPr>
        <w:tc>
          <w:tcPr>
            <w:tcW w:w="313" w:type="pct"/>
            <w:tcBorders>
              <w:bottom w:val="nil"/>
            </w:tcBorders>
          </w:tcPr>
          <w:p w:rsidR="008E1A31" w:rsidRPr="008E1A31" w:rsidRDefault="008E1A31" w:rsidP="008E1A31">
            <w:pPr>
              <w:snapToGrid w:val="0"/>
              <w:rPr>
                <w:b/>
                <w:sz w:val="22"/>
                <w:szCs w:val="22"/>
                <w:lang w:val="ms-MY"/>
              </w:rPr>
            </w:pPr>
          </w:p>
          <w:p w:rsidR="008E1A31" w:rsidRPr="008E1A31" w:rsidRDefault="008E1A31" w:rsidP="008E1A31">
            <w:pPr>
              <w:snapToGrid w:val="0"/>
              <w:rPr>
                <w:b/>
                <w:sz w:val="22"/>
                <w:szCs w:val="22"/>
                <w:lang w:val="ms-MY"/>
              </w:rPr>
            </w:pPr>
          </w:p>
          <w:p w:rsidR="008E1A31" w:rsidRPr="008E1A31" w:rsidRDefault="008E1A31" w:rsidP="008E1A31">
            <w:pPr>
              <w:snapToGrid w:val="0"/>
              <w:rPr>
                <w:b/>
                <w:sz w:val="22"/>
                <w:szCs w:val="22"/>
                <w:lang w:val="ms-MY"/>
              </w:rPr>
            </w:pPr>
          </w:p>
          <w:p w:rsidR="008E1A31" w:rsidRPr="008E1A31" w:rsidRDefault="008E1A31" w:rsidP="008E1A31">
            <w:pPr>
              <w:snapToGrid w:val="0"/>
              <w:rPr>
                <w:b/>
                <w:sz w:val="22"/>
                <w:szCs w:val="22"/>
                <w:lang w:val="ms-MY"/>
              </w:rPr>
            </w:pPr>
          </w:p>
          <w:p w:rsidR="008E1A31" w:rsidRPr="008E1A31" w:rsidRDefault="008E1A31" w:rsidP="008E1A31">
            <w:pPr>
              <w:snapToGrid w:val="0"/>
              <w:rPr>
                <w:b/>
                <w:sz w:val="22"/>
                <w:szCs w:val="22"/>
                <w:lang w:val="ms-MY"/>
              </w:rPr>
            </w:pPr>
          </w:p>
          <w:p w:rsidR="008E1A31" w:rsidRPr="008E1A31" w:rsidRDefault="008E1A31" w:rsidP="008E1A31">
            <w:pPr>
              <w:snapToGrid w:val="0"/>
              <w:rPr>
                <w:b/>
                <w:sz w:val="22"/>
                <w:szCs w:val="22"/>
                <w:lang w:val="ms-MY"/>
              </w:rPr>
            </w:pPr>
          </w:p>
          <w:p w:rsidR="00AB6616" w:rsidRPr="008E1A31" w:rsidRDefault="00AB6616" w:rsidP="008E1A31">
            <w:pPr>
              <w:snapToGrid w:val="0"/>
              <w:rPr>
                <w:b/>
                <w:sz w:val="22"/>
                <w:szCs w:val="22"/>
                <w:lang w:val="ms-MY"/>
              </w:rPr>
            </w:pPr>
            <w:r w:rsidRPr="008E1A31">
              <w:rPr>
                <w:b/>
                <w:sz w:val="22"/>
                <w:szCs w:val="22"/>
                <w:lang w:val="ms-MY"/>
              </w:rPr>
              <w:t xml:space="preserve">1. </w:t>
            </w:r>
          </w:p>
        </w:tc>
        <w:tc>
          <w:tcPr>
            <w:tcW w:w="1819" w:type="pct"/>
            <w:gridSpan w:val="2"/>
            <w:tcBorders>
              <w:bottom w:val="nil"/>
            </w:tcBorders>
          </w:tcPr>
          <w:p w:rsidR="00AB6616" w:rsidRPr="008E1A31" w:rsidRDefault="00AB6616" w:rsidP="00C3414E">
            <w:pPr>
              <w:tabs>
                <w:tab w:val="left" w:pos="533"/>
              </w:tabs>
              <w:snapToGrid w:val="0"/>
              <w:ind w:left="360" w:hanging="360"/>
              <w:rPr>
                <w:b/>
                <w:bCs w:val="0"/>
                <w:sz w:val="22"/>
                <w:szCs w:val="22"/>
                <w:lang w:val="ms-MY"/>
              </w:rPr>
            </w:pPr>
          </w:p>
          <w:p w:rsidR="00AB6616" w:rsidRPr="008E1A31" w:rsidRDefault="00AB6616" w:rsidP="00C3414E">
            <w:pPr>
              <w:tabs>
                <w:tab w:val="left" w:pos="533"/>
              </w:tabs>
              <w:snapToGrid w:val="0"/>
              <w:ind w:left="20" w:hanging="20"/>
              <w:rPr>
                <w:b/>
                <w:bCs w:val="0"/>
                <w:sz w:val="22"/>
                <w:szCs w:val="22"/>
                <w:lang w:val="ms-MY"/>
              </w:rPr>
            </w:pPr>
            <w:r w:rsidRPr="008E1A31">
              <w:rPr>
                <w:b/>
                <w:color w:val="000000" w:themeColor="text1"/>
                <w:sz w:val="22"/>
                <w:szCs w:val="22"/>
                <w:lang w:val="ms-MY"/>
              </w:rPr>
              <w:t>PERKHIDMATAN MEMBANGUNKAN DAN MEREKABENTUK ANIMASI MULTIMEDIA UNTUK JPK</w:t>
            </w:r>
          </w:p>
          <w:p w:rsidR="00AB6616" w:rsidRPr="008E1A31" w:rsidRDefault="00AB6616" w:rsidP="00C3414E">
            <w:pPr>
              <w:tabs>
                <w:tab w:val="left" w:pos="533"/>
              </w:tabs>
              <w:snapToGrid w:val="0"/>
              <w:ind w:left="20" w:hanging="20"/>
              <w:rPr>
                <w:b/>
                <w:bCs w:val="0"/>
                <w:sz w:val="22"/>
                <w:szCs w:val="22"/>
                <w:lang w:val="ms-MY"/>
              </w:rPr>
            </w:pPr>
          </w:p>
          <w:p w:rsidR="00AB6616" w:rsidRPr="008E1A31" w:rsidRDefault="00AB6616" w:rsidP="00101154">
            <w:pPr>
              <w:tabs>
                <w:tab w:val="left" w:pos="729"/>
              </w:tabs>
              <w:snapToGrid w:val="0"/>
              <w:textAlignment w:val="auto"/>
              <w:rPr>
                <w:sz w:val="22"/>
                <w:szCs w:val="22"/>
                <w:lang w:val="ms-MY" w:eastAsia="en-US"/>
              </w:rPr>
            </w:pPr>
            <w:r w:rsidRPr="008E1A31">
              <w:rPr>
                <w:sz w:val="22"/>
                <w:szCs w:val="22"/>
                <w:lang w:val="ms-MY" w:eastAsia="en-US"/>
              </w:rPr>
              <w:t>Membangunkan dan merek</w:t>
            </w:r>
            <w:r w:rsidR="00E10CE3">
              <w:rPr>
                <w:sz w:val="22"/>
                <w:szCs w:val="22"/>
                <w:lang w:val="ms-MY" w:eastAsia="en-US"/>
              </w:rPr>
              <w:t>abentuk animasi multimedia</w:t>
            </w:r>
            <w:bookmarkStart w:id="0" w:name="_GoBack"/>
            <w:bookmarkEnd w:id="0"/>
          </w:p>
          <w:p w:rsidR="00AB6616" w:rsidRPr="0037579C" w:rsidRDefault="00AB6616" w:rsidP="0037579C">
            <w:pPr>
              <w:suppressAutoHyphens w:val="0"/>
              <w:spacing w:after="160" w:line="259" w:lineRule="auto"/>
              <w:contextualSpacing/>
              <w:textAlignment w:val="auto"/>
              <w:rPr>
                <w:sz w:val="22"/>
                <w:szCs w:val="22"/>
                <w:lang w:val="ms-MY" w:eastAsia="en-US"/>
              </w:rPr>
            </w:pPr>
          </w:p>
        </w:tc>
        <w:tc>
          <w:tcPr>
            <w:tcW w:w="506" w:type="pct"/>
            <w:vMerge w:val="restart"/>
          </w:tcPr>
          <w:p w:rsidR="00AB6616" w:rsidRPr="008E1A31" w:rsidRDefault="00AB6616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AB6616" w:rsidRPr="008E1A31" w:rsidRDefault="00AB6616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8E1A31" w:rsidRDefault="008E1A31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37579C" w:rsidRDefault="0037579C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37579C" w:rsidRPr="008E1A31" w:rsidRDefault="0037579C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8E1A31" w:rsidRPr="008E1A31" w:rsidRDefault="008E1A31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8E1A31" w:rsidRPr="008E1A31" w:rsidRDefault="008E1A31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8E1A31" w:rsidRPr="008E1A31" w:rsidRDefault="008E1A31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8E1A31" w:rsidRPr="008E1A31" w:rsidRDefault="008E1A31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AB6616" w:rsidRPr="008E1A31" w:rsidRDefault="00AB6616" w:rsidP="00AB6616">
            <w:pPr>
              <w:snapToGrid w:val="0"/>
              <w:rPr>
                <w:sz w:val="22"/>
                <w:szCs w:val="22"/>
                <w:lang w:val="ms-MY"/>
              </w:rPr>
            </w:pPr>
            <w:r w:rsidRPr="008E1A31">
              <w:rPr>
                <w:sz w:val="22"/>
                <w:szCs w:val="22"/>
                <w:lang w:val="ms-MY"/>
              </w:rPr>
              <w:t>Pakej</w:t>
            </w:r>
          </w:p>
        </w:tc>
        <w:tc>
          <w:tcPr>
            <w:tcW w:w="811" w:type="pct"/>
            <w:vMerge w:val="restart"/>
          </w:tcPr>
          <w:p w:rsidR="00AB6616" w:rsidRPr="008E1A31" w:rsidRDefault="00AB6616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AB6616" w:rsidRPr="008E1A31" w:rsidRDefault="00AB6616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AB6616" w:rsidRPr="008E1A31" w:rsidRDefault="00AB6616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52023" w:rsidRDefault="00952023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37579C" w:rsidRDefault="0037579C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952023" w:rsidRPr="008E1A31" w:rsidRDefault="00952023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AB6616" w:rsidRPr="008E1A31" w:rsidRDefault="00AB6616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AB6616" w:rsidRPr="008E1A31" w:rsidRDefault="00AB6616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AB6616" w:rsidRPr="008E1A31" w:rsidRDefault="00AB6616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  <w:p w:rsidR="00AB6616" w:rsidRPr="008E1A31" w:rsidRDefault="00952023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  <w:r>
              <w:rPr>
                <w:sz w:val="22"/>
                <w:szCs w:val="22"/>
                <w:lang w:val="ms-MY"/>
              </w:rPr>
              <w:t>1 pakej</w:t>
            </w:r>
          </w:p>
        </w:tc>
        <w:tc>
          <w:tcPr>
            <w:tcW w:w="737" w:type="pct"/>
            <w:vMerge w:val="restart"/>
          </w:tcPr>
          <w:p w:rsidR="00AB6616" w:rsidRPr="008E1A31" w:rsidRDefault="00AB6616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  <w:tc>
          <w:tcPr>
            <w:tcW w:w="814" w:type="pct"/>
            <w:vMerge w:val="restart"/>
          </w:tcPr>
          <w:p w:rsidR="00AB6616" w:rsidRPr="008E1A31" w:rsidRDefault="00AB6616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</w:tr>
      <w:tr w:rsidR="00AB6616" w:rsidRPr="008E1A31" w:rsidTr="00952023">
        <w:trPr>
          <w:trHeight w:val="1808"/>
        </w:trPr>
        <w:tc>
          <w:tcPr>
            <w:tcW w:w="313" w:type="pct"/>
            <w:tcBorders>
              <w:top w:val="nil"/>
            </w:tcBorders>
          </w:tcPr>
          <w:p w:rsidR="008E1A31" w:rsidRPr="008E1A31" w:rsidRDefault="008E1A31" w:rsidP="008E1A31">
            <w:pPr>
              <w:snapToGrid w:val="0"/>
              <w:rPr>
                <w:b/>
                <w:sz w:val="22"/>
                <w:szCs w:val="22"/>
                <w:lang w:val="ms-MY"/>
              </w:rPr>
            </w:pPr>
          </w:p>
          <w:p w:rsidR="00AB6616" w:rsidRPr="008E1A31" w:rsidRDefault="008E1A31" w:rsidP="008E1A31">
            <w:pPr>
              <w:snapToGrid w:val="0"/>
              <w:rPr>
                <w:b/>
                <w:sz w:val="22"/>
                <w:szCs w:val="22"/>
                <w:lang w:val="ms-MY"/>
              </w:rPr>
            </w:pPr>
            <w:r w:rsidRPr="008E1A31">
              <w:rPr>
                <w:b/>
                <w:sz w:val="22"/>
                <w:szCs w:val="22"/>
                <w:lang w:val="ms-MY"/>
              </w:rPr>
              <w:t>2.</w:t>
            </w:r>
          </w:p>
        </w:tc>
        <w:tc>
          <w:tcPr>
            <w:tcW w:w="1819" w:type="pct"/>
            <w:gridSpan w:val="2"/>
            <w:tcBorders>
              <w:top w:val="nil"/>
            </w:tcBorders>
          </w:tcPr>
          <w:p w:rsidR="0037579C" w:rsidRDefault="0037579C" w:rsidP="00952023">
            <w:pPr>
              <w:suppressAutoHyphens w:val="0"/>
              <w:spacing w:after="160" w:line="259" w:lineRule="auto"/>
              <w:ind w:left="-10"/>
              <w:contextualSpacing/>
              <w:textAlignment w:val="auto"/>
              <w:rPr>
                <w:sz w:val="22"/>
                <w:szCs w:val="22"/>
              </w:rPr>
            </w:pPr>
          </w:p>
          <w:p w:rsidR="00AB6616" w:rsidRPr="008E1A31" w:rsidRDefault="00AB6616" w:rsidP="00952023">
            <w:pPr>
              <w:suppressAutoHyphens w:val="0"/>
              <w:spacing w:after="160" w:line="259" w:lineRule="auto"/>
              <w:ind w:left="-10"/>
              <w:contextualSpacing/>
              <w:textAlignment w:val="auto"/>
              <w:rPr>
                <w:b/>
                <w:bCs w:val="0"/>
                <w:sz w:val="22"/>
                <w:szCs w:val="22"/>
                <w:lang w:val="ms-MY"/>
              </w:rPr>
            </w:pPr>
            <w:r w:rsidRPr="008E1A31">
              <w:rPr>
                <w:sz w:val="22"/>
                <w:szCs w:val="22"/>
              </w:rPr>
              <w:t xml:space="preserve">Membangunkan penanda (markers) </w:t>
            </w:r>
            <w:r w:rsidRPr="008E1A31">
              <w:rPr>
                <w:i/>
                <w:sz w:val="22"/>
                <w:szCs w:val="22"/>
              </w:rPr>
              <w:t xml:space="preserve">Augmented Reality </w:t>
            </w:r>
            <w:r w:rsidRPr="008E1A31">
              <w:rPr>
                <w:sz w:val="22"/>
                <w:szCs w:val="22"/>
              </w:rPr>
              <w:t>bagi logo JPK, SkillsMalaysia dan ASC 2016</w:t>
            </w:r>
          </w:p>
        </w:tc>
        <w:tc>
          <w:tcPr>
            <w:tcW w:w="506" w:type="pct"/>
            <w:vMerge/>
          </w:tcPr>
          <w:p w:rsidR="00AB6616" w:rsidRPr="008E1A31" w:rsidRDefault="00AB6616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  <w:tc>
          <w:tcPr>
            <w:tcW w:w="811" w:type="pct"/>
            <w:vMerge/>
          </w:tcPr>
          <w:p w:rsidR="00AB6616" w:rsidRPr="008E1A31" w:rsidRDefault="00AB6616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  <w:tc>
          <w:tcPr>
            <w:tcW w:w="737" w:type="pct"/>
            <w:vMerge/>
          </w:tcPr>
          <w:p w:rsidR="00AB6616" w:rsidRPr="008E1A31" w:rsidRDefault="00AB6616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  <w:tc>
          <w:tcPr>
            <w:tcW w:w="814" w:type="pct"/>
            <w:vMerge/>
          </w:tcPr>
          <w:p w:rsidR="00AB6616" w:rsidRPr="008E1A31" w:rsidRDefault="00AB6616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</w:tr>
      <w:tr w:rsidR="003F4439" w:rsidRPr="008E1A31" w:rsidTr="00AB6616">
        <w:trPr>
          <w:trHeight w:val="887"/>
        </w:trPr>
        <w:tc>
          <w:tcPr>
            <w:tcW w:w="4186" w:type="pct"/>
            <w:gridSpan w:val="6"/>
            <w:vAlign w:val="center"/>
          </w:tcPr>
          <w:p w:rsidR="003F4439" w:rsidRPr="008E1A31" w:rsidRDefault="003F4439" w:rsidP="00C3414E">
            <w:pPr>
              <w:snapToGrid w:val="0"/>
              <w:jc w:val="right"/>
              <w:rPr>
                <w:sz w:val="22"/>
                <w:szCs w:val="22"/>
                <w:lang w:val="ms-MY"/>
              </w:rPr>
            </w:pPr>
            <w:r w:rsidRPr="008E1A31">
              <w:rPr>
                <w:b/>
                <w:bCs w:val="0"/>
                <w:sz w:val="22"/>
                <w:szCs w:val="22"/>
                <w:lang w:val="ms-MY"/>
              </w:rPr>
              <w:t>Jumlah</w:t>
            </w:r>
          </w:p>
        </w:tc>
        <w:tc>
          <w:tcPr>
            <w:tcW w:w="814" w:type="pct"/>
          </w:tcPr>
          <w:p w:rsidR="003F4439" w:rsidRPr="008E1A31" w:rsidRDefault="003F4439" w:rsidP="00C3414E">
            <w:pPr>
              <w:snapToGrid w:val="0"/>
              <w:jc w:val="center"/>
              <w:rPr>
                <w:sz w:val="22"/>
                <w:szCs w:val="22"/>
                <w:lang w:val="ms-MY"/>
              </w:rPr>
            </w:pPr>
          </w:p>
        </w:tc>
      </w:tr>
    </w:tbl>
    <w:p w:rsidR="003F4439" w:rsidRPr="006D1748" w:rsidRDefault="003F4439" w:rsidP="003F4439">
      <w:pPr>
        <w:tabs>
          <w:tab w:val="left" w:pos="284"/>
        </w:tabs>
        <w:rPr>
          <w:sz w:val="24"/>
          <w:szCs w:val="24"/>
          <w:lang w:val="ms-MY"/>
        </w:rPr>
      </w:pPr>
    </w:p>
    <w:p w:rsidR="003F4439" w:rsidRPr="006D1748" w:rsidRDefault="003F4439" w:rsidP="003F4439">
      <w:pPr>
        <w:tabs>
          <w:tab w:val="left" w:pos="284"/>
        </w:tabs>
        <w:rPr>
          <w:sz w:val="24"/>
          <w:szCs w:val="24"/>
          <w:lang w:val="ms-MY"/>
        </w:rPr>
      </w:pPr>
    </w:p>
    <w:p w:rsidR="003F4439" w:rsidRPr="006D1748" w:rsidRDefault="003F4439" w:rsidP="003F4439">
      <w:pPr>
        <w:tabs>
          <w:tab w:val="left" w:pos="284"/>
        </w:tabs>
        <w:rPr>
          <w:sz w:val="24"/>
          <w:szCs w:val="24"/>
          <w:lang w:val="ms-MY"/>
        </w:rPr>
      </w:pPr>
      <w:r w:rsidRPr="006D1748">
        <w:rPr>
          <w:sz w:val="24"/>
          <w:szCs w:val="24"/>
          <w:lang w:val="ms-MY"/>
        </w:rPr>
        <w:tab/>
        <w:t>i)    Harga yang ditawarkan adalah harga bersih; dan</w:t>
      </w:r>
      <w:r w:rsidRPr="006D1748">
        <w:rPr>
          <w:sz w:val="24"/>
          <w:szCs w:val="24"/>
          <w:lang w:val="ms-MY"/>
        </w:rPr>
        <w:tab/>
      </w:r>
      <w:r w:rsidRPr="006D1748">
        <w:rPr>
          <w:sz w:val="24"/>
          <w:szCs w:val="24"/>
          <w:lang w:val="ms-MY"/>
        </w:rPr>
        <w:tab/>
      </w:r>
    </w:p>
    <w:p w:rsidR="003F4439" w:rsidRPr="006D1748" w:rsidRDefault="003F4439" w:rsidP="003F4439">
      <w:pPr>
        <w:tabs>
          <w:tab w:val="left" w:pos="284"/>
        </w:tabs>
        <w:rPr>
          <w:sz w:val="24"/>
          <w:szCs w:val="24"/>
          <w:lang w:val="ms-MY"/>
        </w:rPr>
      </w:pPr>
      <w:r w:rsidRPr="006D1748">
        <w:rPr>
          <w:sz w:val="24"/>
          <w:szCs w:val="24"/>
          <w:lang w:val="ms-MY"/>
        </w:rPr>
        <w:tab/>
      </w:r>
      <w:r w:rsidRPr="006D1748">
        <w:rPr>
          <w:sz w:val="24"/>
          <w:szCs w:val="24"/>
          <w:lang w:val="ms-MY"/>
        </w:rPr>
        <w:tab/>
      </w:r>
      <w:r w:rsidRPr="006D1748">
        <w:rPr>
          <w:sz w:val="24"/>
          <w:szCs w:val="24"/>
          <w:lang w:val="ms-MY"/>
        </w:rPr>
        <w:tab/>
      </w:r>
      <w:r w:rsidRPr="006D1748">
        <w:rPr>
          <w:sz w:val="24"/>
          <w:szCs w:val="24"/>
          <w:lang w:val="ms-MY"/>
        </w:rPr>
        <w:tab/>
      </w:r>
      <w:r w:rsidRPr="006D1748">
        <w:rPr>
          <w:sz w:val="24"/>
          <w:szCs w:val="24"/>
          <w:lang w:val="ms-MY"/>
        </w:rPr>
        <w:tab/>
      </w:r>
    </w:p>
    <w:p w:rsidR="003F4439" w:rsidRPr="006D1748" w:rsidRDefault="003F4439" w:rsidP="003F4439">
      <w:pPr>
        <w:tabs>
          <w:tab w:val="left" w:pos="284"/>
        </w:tabs>
        <w:ind w:left="630" w:hanging="630"/>
        <w:rPr>
          <w:sz w:val="24"/>
          <w:szCs w:val="24"/>
          <w:lang w:val="sv-SE"/>
        </w:rPr>
      </w:pPr>
      <w:r w:rsidRPr="006D1748">
        <w:rPr>
          <w:sz w:val="24"/>
          <w:szCs w:val="24"/>
          <w:lang w:val="ms-MY"/>
        </w:rPr>
        <w:tab/>
      </w:r>
      <w:r w:rsidRPr="006D1748">
        <w:rPr>
          <w:sz w:val="24"/>
          <w:szCs w:val="24"/>
          <w:lang w:val="sv-SE"/>
        </w:rPr>
        <w:t xml:space="preserve">ii)   Tarikh penyerahan/penyempurnaan dokumen ialah </w:t>
      </w:r>
      <w:r>
        <w:rPr>
          <w:sz w:val="24"/>
          <w:szCs w:val="24"/>
          <w:lang w:val="sv-SE"/>
        </w:rPr>
        <w:t xml:space="preserve"> .....................</w:t>
      </w:r>
    </w:p>
    <w:p w:rsidR="003F4439" w:rsidRPr="006D1748" w:rsidRDefault="003F4439" w:rsidP="003F4439">
      <w:pPr>
        <w:tabs>
          <w:tab w:val="left" w:pos="284"/>
        </w:tabs>
        <w:ind w:left="630" w:hanging="630"/>
        <w:rPr>
          <w:sz w:val="24"/>
          <w:szCs w:val="24"/>
          <w:lang w:val="sv-SE"/>
        </w:rPr>
      </w:pPr>
    </w:p>
    <w:p w:rsidR="003F4439" w:rsidRPr="006D1748" w:rsidRDefault="003F4439" w:rsidP="003F4439">
      <w:pPr>
        <w:tabs>
          <w:tab w:val="left" w:pos="284"/>
        </w:tabs>
        <w:ind w:left="630" w:hanging="630"/>
        <w:rPr>
          <w:sz w:val="24"/>
          <w:szCs w:val="24"/>
          <w:lang w:val="sv-SE"/>
        </w:rPr>
      </w:pPr>
    </w:p>
    <w:p w:rsidR="003F4439" w:rsidRPr="006D1748" w:rsidRDefault="003F4439" w:rsidP="003F4439">
      <w:pPr>
        <w:tabs>
          <w:tab w:val="left" w:pos="284"/>
        </w:tabs>
        <w:ind w:left="630" w:hanging="630"/>
        <w:rPr>
          <w:sz w:val="24"/>
          <w:szCs w:val="24"/>
          <w:lang w:val="sv-SE"/>
        </w:rPr>
      </w:pPr>
    </w:p>
    <w:p w:rsidR="003F4439" w:rsidRDefault="003F4439" w:rsidP="003F4439">
      <w:pPr>
        <w:autoSpaceDE w:val="0"/>
        <w:jc w:val="both"/>
        <w:rPr>
          <w:rFonts w:cs="AlbertusMedium-Regular"/>
          <w:bCs w:val="0"/>
          <w:sz w:val="24"/>
          <w:szCs w:val="24"/>
          <w:lang w:val="sv-SE"/>
        </w:rPr>
      </w:pPr>
      <w:r w:rsidRPr="006D1748">
        <w:rPr>
          <w:rFonts w:cs="AlbertusMedium-Regular"/>
          <w:bCs w:val="0"/>
          <w:sz w:val="24"/>
          <w:szCs w:val="24"/>
          <w:lang w:val="sv-SE"/>
        </w:rPr>
        <w:t>Saya/Kami dengan ini menawar untuk membekalkan bekalan/perkhidmatan di atas dengan harga dan syarat-syarat yang dinyatakan di atas tertakluk kepada syarat-syarat di atas dan di belakang ini.</w:t>
      </w:r>
    </w:p>
    <w:p w:rsidR="003F4439" w:rsidRPr="006D1748" w:rsidRDefault="003F4439" w:rsidP="003F4439">
      <w:pPr>
        <w:autoSpaceDE w:val="0"/>
        <w:jc w:val="both"/>
        <w:rPr>
          <w:rFonts w:cs="AlbertusMedium-Regular"/>
          <w:bCs w:val="0"/>
          <w:sz w:val="24"/>
          <w:szCs w:val="24"/>
          <w:lang w:val="sv-SE"/>
        </w:rPr>
      </w:pPr>
    </w:p>
    <w:tbl>
      <w:tblPr>
        <w:tblW w:w="9416" w:type="dxa"/>
        <w:tblLook w:val="04A0" w:firstRow="1" w:lastRow="0" w:firstColumn="1" w:lastColumn="0" w:noHBand="0" w:noVBand="1"/>
      </w:tblPr>
      <w:tblGrid>
        <w:gridCol w:w="3863"/>
        <w:gridCol w:w="1697"/>
        <w:gridCol w:w="278"/>
        <w:gridCol w:w="3578"/>
      </w:tblGrid>
      <w:tr w:rsidR="003F4439" w:rsidRPr="00A47509" w:rsidTr="00C3414E">
        <w:trPr>
          <w:trHeight w:val="489"/>
        </w:trPr>
        <w:tc>
          <w:tcPr>
            <w:tcW w:w="3863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Tarikh: ..................................</w:t>
            </w:r>
          </w:p>
        </w:tc>
        <w:tc>
          <w:tcPr>
            <w:tcW w:w="1697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 xml:space="preserve">Tandatangan </w:t>
            </w:r>
          </w:p>
        </w:tc>
        <w:tc>
          <w:tcPr>
            <w:tcW w:w="278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578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......................................................</w:t>
            </w:r>
          </w:p>
        </w:tc>
      </w:tr>
      <w:tr w:rsidR="003F4439" w:rsidRPr="00A47509" w:rsidTr="00C3414E">
        <w:trPr>
          <w:trHeight w:val="435"/>
        </w:trPr>
        <w:tc>
          <w:tcPr>
            <w:tcW w:w="3863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697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Nama</w:t>
            </w:r>
          </w:p>
        </w:tc>
        <w:tc>
          <w:tcPr>
            <w:tcW w:w="278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578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...................................................</w:t>
            </w:r>
          </w:p>
        </w:tc>
      </w:tr>
      <w:tr w:rsidR="003F4439" w:rsidRPr="00A47509" w:rsidTr="00C3414E">
        <w:trPr>
          <w:trHeight w:val="401"/>
        </w:trPr>
        <w:tc>
          <w:tcPr>
            <w:tcW w:w="3863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697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No. K/P</w:t>
            </w:r>
          </w:p>
        </w:tc>
        <w:tc>
          <w:tcPr>
            <w:tcW w:w="278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578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...................................................</w:t>
            </w:r>
          </w:p>
        </w:tc>
      </w:tr>
      <w:tr w:rsidR="003F4439" w:rsidRPr="00A47509" w:rsidTr="00C3414E">
        <w:tc>
          <w:tcPr>
            <w:tcW w:w="3863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1697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 xml:space="preserve">Alamat </w:t>
            </w:r>
          </w:p>
        </w:tc>
        <w:tc>
          <w:tcPr>
            <w:tcW w:w="278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578" w:type="dxa"/>
          </w:tcPr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.......................................................</w:t>
            </w:r>
          </w:p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...................................................</w:t>
            </w:r>
          </w:p>
          <w:p w:rsidR="003F4439" w:rsidRPr="00A47509" w:rsidRDefault="003F4439" w:rsidP="00C3414E">
            <w:pPr>
              <w:jc w:val="both"/>
              <w:rPr>
                <w:sz w:val="22"/>
                <w:szCs w:val="22"/>
                <w:lang w:val="en-GB"/>
              </w:rPr>
            </w:pPr>
            <w:r w:rsidRPr="00A47509">
              <w:rPr>
                <w:sz w:val="22"/>
                <w:szCs w:val="22"/>
                <w:lang w:val="en-GB"/>
              </w:rPr>
              <w:t>..................................................</w:t>
            </w:r>
          </w:p>
        </w:tc>
      </w:tr>
    </w:tbl>
    <w:p w:rsidR="003F4439" w:rsidRPr="004C75D2" w:rsidRDefault="003F4439" w:rsidP="00952023">
      <w:pPr>
        <w:tabs>
          <w:tab w:val="left" w:pos="1591"/>
        </w:tabs>
        <w:rPr>
          <w:sz w:val="22"/>
          <w:szCs w:val="22"/>
        </w:rPr>
      </w:pPr>
    </w:p>
    <w:sectPr w:rsidR="003F4439" w:rsidRPr="004C75D2" w:rsidSect="00967524">
      <w:footerReference w:type="even" r:id="rId8"/>
      <w:footerReference w:type="default" r:id="rId9"/>
      <w:footerReference w:type="first" r:id="rId10"/>
      <w:footnotePr>
        <w:pos w:val="beneathText"/>
      </w:footnotePr>
      <w:pgSz w:w="11905" w:h="16837"/>
      <w:pgMar w:top="993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CD4" w:rsidRDefault="00642CD4">
      <w:r>
        <w:separator/>
      </w:r>
    </w:p>
  </w:endnote>
  <w:endnote w:type="continuationSeparator" w:id="0">
    <w:p w:rsidR="00642CD4" w:rsidRDefault="00642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lbertusMedium-Regular">
    <w:altName w:val="Arial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E66" w:rsidRDefault="000F1877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E70" w:rsidRDefault="000B7762">
    <w:pPr>
      <w:pStyle w:val="Footer"/>
      <w:ind w:right="360"/>
    </w:pPr>
    <w:r>
      <w:rPr>
        <w:noProof/>
        <w:lang w:eastAsia="en-MY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6581140</wp:posOffset>
              </wp:positionH>
              <wp:positionV relativeFrom="paragraph">
                <wp:posOffset>635</wp:posOffset>
              </wp:positionV>
              <wp:extent cx="278130" cy="131445"/>
              <wp:effectExtent l="8890" t="635" r="8255" b="1270"/>
              <wp:wrapSquare wrapText="largest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14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3E70" w:rsidRDefault="00123E70">
                          <w:pPr>
                            <w:pStyle w:val="Foo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8.2pt;margin-top:.05pt;width:21.9pt;height:10.3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" stroked="f">
              <v:fill opacity="0"/>
              <v:textbox inset="0,0,0,0">
                <w:txbxContent>
                  <w:p w:rsidR="00123E70" w:rsidRDefault="00123E70">
                    <w:pPr>
                      <w:pStyle w:val="Footer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E70" w:rsidRDefault="00123E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CD4" w:rsidRDefault="00642CD4">
      <w:r>
        <w:separator/>
      </w:r>
    </w:p>
  </w:footnote>
  <w:footnote w:type="continuationSeparator" w:id="0">
    <w:p w:rsidR="00642CD4" w:rsidRDefault="00642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2"/>
    <w:lvl w:ilvl="0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00000002"/>
    <w:multiLevelType w:val="singleLevel"/>
    <w:tmpl w:val="00000002"/>
    <w:name w:val="WW8Num3"/>
    <w:lvl w:ilvl="0">
      <w:start w:val="5"/>
      <w:numFmt w:val="lowerRoman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2">
    <w:nsid w:val="00000003"/>
    <w:multiLevelType w:val="multilevel"/>
    <w:tmpl w:val="00000003"/>
    <w:name w:val="WW8Num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aps w:val="0"/>
        <w:smallCaps w:val="0"/>
        <w:strike w:val="0"/>
        <w:dstrike w:val="0"/>
        <w:vanish w:val="0"/>
        <w:color w:val="00000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4">
    <w:nsid w:val="00000005"/>
    <w:multiLevelType w:val="multilevel"/>
    <w:tmpl w:val="00000005"/>
    <w:name w:val="WW8Num1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Letter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(%8)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(%9)"/>
      <w:lvlJc w:val="left"/>
      <w:pPr>
        <w:tabs>
          <w:tab w:val="num" w:pos="6480"/>
        </w:tabs>
        <w:ind w:left="6480" w:hanging="720"/>
      </w:pPr>
    </w:lvl>
  </w:abstractNum>
  <w:abstractNum w:abstractNumId="5">
    <w:nsid w:val="00000006"/>
    <w:multiLevelType w:val="multilevel"/>
    <w:tmpl w:val="00000006"/>
    <w:name w:val="WW8Num13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6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6">
    <w:nsid w:val="00000007"/>
    <w:multiLevelType w:val="multilevel"/>
    <w:tmpl w:val="00000007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0000000F"/>
    <w:multiLevelType w:val="multilevel"/>
    <w:tmpl w:val="0000000F"/>
    <w:lvl w:ilvl="0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BFB5142"/>
    <w:multiLevelType w:val="hybridMultilevel"/>
    <w:tmpl w:val="46F80E6E"/>
    <w:lvl w:ilvl="0" w:tplc="6BDAEF0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CFE0E6C"/>
    <w:multiLevelType w:val="hybridMultilevel"/>
    <w:tmpl w:val="D3D8BBBC"/>
    <w:lvl w:ilvl="0" w:tplc="00000004">
      <w:start w:val="1"/>
      <w:numFmt w:val="lowerRoman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440578"/>
    <w:multiLevelType w:val="hybridMultilevel"/>
    <w:tmpl w:val="E508FFC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630699"/>
    <w:multiLevelType w:val="hybridMultilevel"/>
    <w:tmpl w:val="53F8BD02"/>
    <w:lvl w:ilvl="0" w:tplc="6CC687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8F7855"/>
    <w:multiLevelType w:val="hybridMultilevel"/>
    <w:tmpl w:val="4FD2C186"/>
    <w:lvl w:ilvl="0" w:tplc="00000004">
      <w:start w:val="1"/>
      <w:numFmt w:val="lowerRoman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411ABD"/>
    <w:multiLevelType w:val="hybridMultilevel"/>
    <w:tmpl w:val="DBB077E2"/>
    <w:lvl w:ilvl="0" w:tplc="620A82EA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1E927E8B"/>
    <w:multiLevelType w:val="hybridMultilevel"/>
    <w:tmpl w:val="C13A3FA6"/>
    <w:lvl w:ilvl="0" w:tplc="00000004">
      <w:start w:val="1"/>
      <w:numFmt w:val="lowerRoman"/>
      <w:lvlText w:val="%1)"/>
      <w:lvlJc w:val="left"/>
      <w:pPr>
        <w:ind w:left="742" w:hanging="360"/>
      </w:pPr>
    </w:lvl>
    <w:lvl w:ilvl="1" w:tplc="44090019" w:tentative="1">
      <w:start w:val="1"/>
      <w:numFmt w:val="lowerLetter"/>
      <w:lvlText w:val="%2."/>
      <w:lvlJc w:val="left"/>
      <w:pPr>
        <w:ind w:left="1462" w:hanging="360"/>
      </w:pPr>
    </w:lvl>
    <w:lvl w:ilvl="2" w:tplc="4409001B" w:tentative="1">
      <w:start w:val="1"/>
      <w:numFmt w:val="lowerRoman"/>
      <w:lvlText w:val="%3."/>
      <w:lvlJc w:val="right"/>
      <w:pPr>
        <w:ind w:left="2182" w:hanging="180"/>
      </w:pPr>
    </w:lvl>
    <w:lvl w:ilvl="3" w:tplc="4409000F" w:tentative="1">
      <w:start w:val="1"/>
      <w:numFmt w:val="decimal"/>
      <w:lvlText w:val="%4."/>
      <w:lvlJc w:val="left"/>
      <w:pPr>
        <w:ind w:left="2902" w:hanging="360"/>
      </w:pPr>
    </w:lvl>
    <w:lvl w:ilvl="4" w:tplc="44090019" w:tentative="1">
      <w:start w:val="1"/>
      <w:numFmt w:val="lowerLetter"/>
      <w:lvlText w:val="%5."/>
      <w:lvlJc w:val="left"/>
      <w:pPr>
        <w:ind w:left="3622" w:hanging="360"/>
      </w:pPr>
    </w:lvl>
    <w:lvl w:ilvl="5" w:tplc="4409001B" w:tentative="1">
      <w:start w:val="1"/>
      <w:numFmt w:val="lowerRoman"/>
      <w:lvlText w:val="%6."/>
      <w:lvlJc w:val="right"/>
      <w:pPr>
        <w:ind w:left="4342" w:hanging="180"/>
      </w:pPr>
    </w:lvl>
    <w:lvl w:ilvl="6" w:tplc="4409000F" w:tentative="1">
      <w:start w:val="1"/>
      <w:numFmt w:val="decimal"/>
      <w:lvlText w:val="%7."/>
      <w:lvlJc w:val="left"/>
      <w:pPr>
        <w:ind w:left="5062" w:hanging="360"/>
      </w:pPr>
    </w:lvl>
    <w:lvl w:ilvl="7" w:tplc="44090019" w:tentative="1">
      <w:start w:val="1"/>
      <w:numFmt w:val="lowerLetter"/>
      <w:lvlText w:val="%8."/>
      <w:lvlJc w:val="left"/>
      <w:pPr>
        <w:ind w:left="5782" w:hanging="360"/>
      </w:pPr>
    </w:lvl>
    <w:lvl w:ilvl="8" w:tplc="4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2">
    <w:nsid w:val="288E005C"/>
    <w:multiLevelType w:val="hybridMultilevel"/>
    <w:tmpl w:val="13C0F97C"/>
    <w:lvl w:ilvl="0" w:tplc="043E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29153969"/>
    <w:multiLevelType w:val="hybridMultilevel"/>
    <w:tmpl w:val="570010DC"/>
    <w:lvl w:ilvl="0" w:tplc="F7BC9A9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825FEA"/>
    <w:multiLevelType w:val="hybridMultilevel"/>
    <w:tmpl w:val="7BD87B7A"/>
    <w:lvl w:ilvl="0" w:tplc="89CE243C">
      <w:start w:val="1"/>
      <w:numFmt w:val="lowerRoman"/>
      <w:lvlText w:val="%1."/>
      <w:lvlJc w:val="left"/>
      <w:pPr>
        <w:ind w:left="765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125" w:hanging="360"/>
      </w:pPr>
    </w:lvl>
    <w:lvl w:ilvl="2" w:tplc="4409001B" w:tentative="1">
      <w:start w:val="1"/>
      <w:numFmt w:val="lowerRoman"/>
      <w:lvlText w:val="%3."/>
      <w:lvlJc w:val="right"/>
      <w:pPr>
        <w:ind w:left="1845" w:hanging="180"/>
      </w:pPr>
    </w:lvl>
    <w:lvl w:ilvl="3" w:tplc="4409000F" w:tentative="1">
      <w:start w:val="1"/>
      <w:numFmt w:val="decimal"/>
      <w:lvlText w:val="%4."/>
      <w:lvlJc w:val="left"/>
      <w:pPr>
        <w:ind w:left="2565" w:hanging="360"/>
      </w:pPr>
    </w:lvl>
    <w:lvl w:ilvl="4" w:tplc="44090019" w:tentative="1">
      <w:start w:val="1"/>
      <w:numFmt w:val="lowerLetter"/>
      <w:lvlText w:val="%5."/>
      <w:lvlJc w:val="left"/>
      <w:pPr>
        <w:ind w:left="3285" w:hanging="360"/>
      </w:pPr>
    </w:lvl>
    <w:lvl w:ilvl="5" w:tplc="4409001B" w:tentative="1">
      <w:start w:val="1"/>
      <w:numFmt w:val="lowerRoman"/>
      <w:lvlText w:val="%6."/>
      <w:lvlJc w:val="right"/>
      <w:pPr>
        <w:ind w:left="4005" w:hanging="180"/>
      </w:pPr>
    </w:lvl>
    <w:lvl w:ilvl="6" w:tplc="4409000F" w:tentative="1">
      <w:start w:val="1"/>
      <w:numFmt w:val="decimal"/>
      <w:lvlText w:val="%7."/>
      <w:lvlJc w:val="left"/>
      <w:pPr>
        <w:ind w:left="4725" w:hanging="360"/>
      </w:pPr>
    </w:lvl>
    <w:lvl w:ilvl="7" w:tplc="44090019" w:tentative="1">
      <w:start w:val="1"/>
      <w:numFmt w:val="lowerLetter"/>
      <w:lvlText w:val="%8."/>
      <w:lvlJc w:val="left"/>
      <w:pPr>
        <w:ind w:left="5445" w:hanging="360"/>
      </w:pPr>
    </w:lvl>
    <w:lvl w:ilvl="8" w:tplc="4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>
    <w:nsid w:val="37556F10"/>
    <w:multiLevelType w:val="hybridMultilevel"/>
    <w:tmpl w:val="3B56C1A6"/>
    <w:lvl w:ilvl="0" w:tplc="043E001B">
      <w:start w:val="1"/>
      <w:numFmt w:val="lowerRoman"/>
      <w:lvlText w:val="%1."/>
      <w:lvlJc w:val="right"/>
      <w:pPr>
        <w:ind w:left="720" w:hanging="360"/>
      </w:pPr>
    </w:lvl>
    <w:lvl w:ilvl="1" w:tplc="043E0019">
      <w:start w:val="1"/>
      <w:numFmt w:val="lowerLetter"/>
      <w:lvlText w:val="%2."/>
      <w:lvlJc w:val="left"/>
      <w:pPr>
        <w:ind w:left="1440" w:hanging="360"/>
      </w:pPr>
    </w:lvl>
    <w:lvl w:ilvl="2" w:tplc="FA6A4BFA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043E000F">
      <w:start w:val="1"/>
      <w:numFmt w:val="decimal"/>
      <w:lvlText w:val="%4."/>
      <w:lvlJc w:val="left"/>
      <w:pPr>
        <w:ind w:left="2880" w:hanging="360"/>
      </w:pPr>
    </w:lvl>
    <w:lvl w:ilvl="4" w:tplc="043E0019">
      <w:start w:val="1"/>
      <w:numFmt w:val="lowerLetter"/>
      <w:lvlText w:val="%5."/>
      <w:lvlJc w:val="left"/>
      <w:pPr>
        <w:ind w:left="3600" w:hanging="360"/>
      </w:pPr>
    </w:lvl>
    <w:lvl w:ilvl="5" w:tplc="DD14EC38">
      <w:start w:val="1"/>
      <w:numFmt w:val="lowerRoman"/>
      <w:lvlText w:val="%6."/>
      <w:lvlJc w:val="left"/>
      <w:pPr>
        <w:ind w:left="4320" w:hanging="180"/>
      </w:pPr>
      <w:rPr>
        <w:rFonts w:hint="default"/>
      </w:r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1C29CE"/>
    <w:multiLevelType w:val="hybridMultilevel"/>
    <w:tmpl w:val="0764F3CC"/>
    <w:lvl w:ilvl="0" w:tplc="043E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27">
    <w:nsid w:val="4A2A7C8E"/>
    <w:multiLevelType w:val="hybridMultilevel"/>
    <w:tmpl w:val="63729B4A"/>
    <w:lvl w:ilvl="0" w:tplc="043E001B">
      <w:start w:val="1"/>
      <w:numFmt w:val="lowerRoman"/>
      <w:lvlText w:val="%1."/>
      <w:lvlJc w:val="right"/>
      <w:pPr>
        <w:ind w:left="53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</w:abstractNum>
  <w:abstractNum w:abstractNumId="28">
    <w:nsid w:val="54BC00EA"/>
    <w:multiLevelType w:val="hybridMultilevel"/>
    <w:tmpl w:val="11E24994"/>
    <w:lvl w:ilvl="0" w:tplc="A29E157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800" w:hanging="360"/>
      </w:pPr>
    </w:lvl>
    <w:lvl w:ilvl="2" w:tplc="043E001B" w:tentative="1">
      <w:start w:val="1"/>
      <w:numFmt w:val="lowerRoman"/>
      <w:lvlText w:val="%3."/>
      <w:lvlJc w:val="right"/>
      <w:pPr>
        <w:ind w:left="2520" w:hanging="180"/>
      </w:pPr>
    </w:lvl>
    <w:lvl w:ilvl="3" w:tplc="043E000F" w:tentative="1">
      <w:start w:val="1"/>
      <w:numFmt w:val="decimal"/>
      <w:lvlText w:val="%4."/>
      <w:lvlJc w:val="left"/>
      <w:pPr>
        <w:ind w:left="3240" w:hanging="360"/>
      </w:pPr>
    </w:lvl>
    <w:lvl w:ilvl="4" w:tplc="043E0019" w:tentative="1">
      <w:start w:val="1"/>
      <w:numFmt w:val="lowerLetter"/>
      <w:lvlText w:val="%5."/>
      <w:lvlJc w:val="left"/>
      <w:pPr>
        <w:ind w:left="3960" w:hanging="360"/>
      </w:pPr>
    </w:lvl>
    <w:lvl w:ilvl="5" w:tplc="043E001B" w:tentative="1">
      <w:start w:val="1"/>
      <w:numFmt w:val="lowerRoman"/>
      <w:lvlText w:val="%6."/>
      <w:lvlJc w:val="right"/>
      <w:pPr>
        <w:ind w:left="4680" w:hanging="180"/>
      </w:pPr>
    </w:lvl>
    <w:lvl w:ilvl="6" w:tplc="043E000F" w:tentative="1">
      <w:start w:val="1"/>
      <w:numFmt w:val="decimal"/>
      <w:lvlText w:val="%7."/>
      <w:lvlJc w:val="left"/>
      <w:pPr>
        <w:ind w:left="5400" w:hanging="360"/>
      </w:pPr>
    </w:lvl>
    <w:lvl w:ilvl="7" w:tplc="043E0019" w:tentative="1">
      <w:start w:val="1"/>
      <w:numFmt w:val="lowerLetter"/>
      <w:lvlText w:val="%8."/>
      <w:lvlJc w:val="left"/>
      <w:pPr>
        <w:ind w:left="6120" w:hanging="360"/>
      </w:pPr>
    </w:lvl>
    <w:lvl w:ilvl="8" w:tplc="043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AAE154C"/>
    <w:multiLevelType w:val="hybridMultilevel"/>
    <w:tmpl w:val="5F4A103A"/>
    <w:lvl w:ilvl="0" w:tplc="043E0011">
      <w:start w:val="1"/>
      <w:numFmt w:val="decimal"/>
      <w:lvlText w:val="%1)"/>
      <w:lvlJc w:val="left"/>
      <w:pPr>
        <w:ind w:left="720" w:hanging="360"/>
      </w:p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3F09AF"/>
    <w:multiLevelType w:val="hybridMultilevel"/>
    <w:tmpl w:val="6BD0A846"/>
    <w:lvl w:ilvl="0" w:tplc="043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31">
    <w:nsid w:val="63B32601"/>
    <w:multiLevelType w:val="hybridMultilevel"/>
    <w:tmpl w:val="FF9804E8"/>
    <w:lvl w:ilvl="0" w:tplc="00000004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800" w:hanging="360"/>
      </w:pPr>
    </w:lvl>
    <w:lvl w:ilvl="2" w:tplc="043E001B" w:tentative="1">
      <w:start w:val="1"/>
      <w:numFmt w:val="lowerRoman"/>
      <w:lvlText w:val="%3."/>
      <w:lvlJc w:val="right"/>
      <w:pPr>
        <w:ind w:left="2520" w:hanging="180"/>
      </w:pPr>
    </w:lvl>
    <w:lvl w:ilvl="3" w:tplc="043E000F" w:tentative="1">
      <w:start w:val="1"/>
      <w:numFmt w:val="decimal"/>
      <w:lvlText w:val="%4."/>
      <w:lvlJc w:val="left"/>
      <w:pPr>
        <w:ind w:left="3240" w:hanging="360"/>
      </w:pPr>
    </w:lvl>
    <w:lvl w:ilvl="4" w:tplc="043E0019" w:tentative="1">
      <w:start w:val="1"/>
      <w:numFmt w:val="lowerLetter"/>
      <w:lvlText w:val="%5."/>
      <w:lvlJc w:val="left"/>
      <w:pPr>
        <w:ind w:left="3960" w:hanging="360"/>
      </w:pPr>
    </w:lvl>
    <w:lvl w:ilvl="5" w:tplc="043E001B" w:tentative="1">
      <w:start w:val="1"/>
      <w:numFmt w:val="lowerRoman"/>
      <w:lvlText w:val="%6."/>
      <w:lvlJc w:val="right"/>
      <w:pPr>
        <w:ind w:left="4680" w:hanging="180"/>
      </w:pPr>
    </w:lvl>
    <w:lvl w:ilvl="6" w:tplc="043E000F" w:tentative="1">
      <w:start w:val="1"/>
      <w:numFmt w:val="decimal"/>
      <w:lvlText w:val="%7."/>
      <w:lvlJc w:val="left"/>
      <w:pPr>
        <w:ind w:left="5400" w:hanging="360"/>
      </w:pPr>
    </w:lvl>
    <w:lvl w:ilvl="7" w:tplc="043E0019" w:tentative="1">
      <w:start w:val="1"/>
      <w:numFmt w:val="lowerLetter"/>
      <w:lvlText w:val="%8."/>
      <w:lvlJc w:val="left"/>
      <w:pPr>
        <w:ind w:left="6120" w:hanging="360"/>
      </w:pPr>
    </w:lvl>
    <w:lvl w:ilvl="8" w:tplc="043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AE45C0"/>
    <w:multiLevelType w:val="hybridMultilevel"/>
    <w:tmpl w:val="1A2091EC"/>
    <w:lvl w:ilvl="0" w:tplc="6BDAEF06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22E1E6B"/>
    <w:multiLevelType w:val="hybridMultilevel"/>
    <w:tmpl w:val="38C2CFD2"/>
    <w:lvl w:ilvl="0" w:tplc="00000004">
      <w:start w:val="1"/>
      <w:numFmt w:val="lowerRoman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6B2156"/>
    <w:multiLevelType w:val="hybridMultilevel"/>
    <w:tmpl w:val="1DC45C1E"/>
    <w:lvl w:ilvl="0" w:tplc="00000004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5C4CB1"/>
    <w:multiLevelType w:val="hybridMultilevel"/>
    <w:tmpl w:val="078E3B02"/>
    <w:lvl w:ilvl="0" w:tplc="76CC02F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B17517"/>
    <w:multiLevelType w:val="hybridMultilevel"/>
    <w:tmpl w:val="D250D790"/>
    <w:lvl w:ilvl="0" w:tplc="CEC27E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30"/>
  </w:num>
  <w:num w:numId="17">
    <w:abstractNumId w:val="25"/>
  </w:num>
  <w:num w:numId="18">
    <w:abstractNumId w:val="31"/>
  </w:num>
  <w:num w:numId="19">
    <w:abstractNumId w:val="28"/>
  </w:num>
  <w:num w:numId="20">
    <w:abstractNumId w:val="21"/>
  </w:num>
  <w:num w:numId="21">
    <w:abstractNumId w:val="33"/>
  </w:num>
  <w:num w:numId="22">
    <w:abstractNumId w:val="34"/>
  </w:num>
  <w:num w:numId="23">
    <w:abstractNumId w:val="16"/>
  </w:num>
  <w:num w:numId="24">
    <w:abstractNumId w:val="19"/>
  </w:num>
  <w:num w:numId="25">
    <w:abstractNumId w:val="18"/>
  </w:num>
  <w:num w:numId="26">
    <w:abstractNumId w:val="20"/>
  </w:num>
  <w:num w:numId="27">
    <w:abstractNumId w:val="35"/>
  </w:num>
  <w:num w:numId="28">
    <w:abstractNumId w:val="23"/>
  </w:num>
  <w:num w:numId="29">
    <w:abstractNumId w:val="36"/>
  </w:num>
  <w:num w:numId="30">
    <w:abstractNumId w:val="24"/>
  </w:num>
  <w:num w:numId="31">
    <w:abstractNumId w:val="29"/>
  </w:num>
  <w:num w:numId="32">
    <w:abstractNumId w:val="26"/>
  </w:num>
  <w:num w:numId="33">
    <w:abstractNumId w:val="22"/>
  </w:num>
  <w:num w:numId="34">
    <w:abstractNumId w:val="27"/>
  </w:num>
  <w:num w:numId="35">
    <w:abstractNumId w:val="15"/>
  </w:num>
  <w:num w:numId="36">
    <w:abstractNumId w:val="32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38B"/>
    <w:rsid w:val="00004D2A"/>
    <w:rsid w:val="00033A58"/>
    <w:rsid w:val="00073264"/>
    <w:rsid w:val="000739E2"/>
    <w:rsid w:val="000866B6"/>
    <w:rsid w:val="000A3AD7"/>
    <w:rsid w:val="000B7762"/>
    <w:rsid w:val="000C28C8"/>
    <w:rsid w:val="000C2C2B"/>
    <w:rsid w:val="000F1877"/>
    <w:rsid w:val="000F1F4C"/>
    <w:rsid w:val="000F308C"/>
    <w:rsid w:val="00101154"/>
    <w:rsid w:val="00104FAC"/>
    <w:rsid w:val="0011764F"/>
    <w:rsid w:val="00123E70"/>
    <w:rsid w:val="00156994"/>
    <w:rsid w:val="00157D07"/>
    <w:rsid w:val="001639AA"/>
    <w:rsid w:val="00186B86"/>
    <w:rsid w:val="00187A39"/>
    <w:rsid w:val="00194CA9"/>
    <w:rsid w:val="001A6F52"/>
    <w:rsid w:val="001B02A1"/>
    <w:rsid w:val="001D6E24"/>
    <w:rsid w:val="002341AD"/>
    <w:rsid w:val="002712E0"/>
    <w:rsid w:val="00283D3C"/>
    <w:rsid w:val="00292818"/>
    <w:rsid w:val="00294EA0"/>
    <w:rsid w:val="002A2C86"/>
    <w:rsid w:val="002C6833"/>
    <w:rsid w:val="00303EC3"/>
    <w:rsid w:val="0030761E"/>
    <w:rsid w:val="00330C3F"/>
    <w:rsid w:val="003346B6"/>
    <w:rsid w:val="00341C27"/>
    <w:rsid w:val="00347ADA"/>
    <w:rsid w:val="003542E4"/>
    <w:rsid w:val="00365FE0"/>
    <w:rsid w:val="0037579C"/>
    <w:rsid w:val="00376A44"/>
    <w:rsid w:val="00387C26"/>
    <w:rsid w:val="003A2383"/>
    <w:rsid w:val="003C43A6"/>
    <w:rsid w:val="003C74A6"/>
    <w:rsid w:val="003F2009"/>
    <w:rsid w:val="003F4439"/>
    <w:rsid w:val="0043179A"/>
    <w:rsid w:val="00451AA7"/>
    <w:rsid w:val="00462322"/>
    <w:rsid w:val="00465723"/>
    <w:rsid w:val="004777DB"/>
    <w:rsid w:val="00494F76"/>
    <w:rsid w:val="004A4D0A"/>
    <w:rsid w:val="004C3E2D"/>
    <w:rsid w:val="004C75D2"/>
    <w:rsid w:val="004F0A19"/>
    <w:rsid w:val="0050049C"/>
    <w:rsid w:val="005146C1"/>
    <w:rsid w:val="00516A1F"/>
    <w:rsid w:val="00530509"/>
    <w:rsid w:val="00544DA2"/>
    <w:rsid w:val="00557F03"/>
    <w:rsid w:val="0059189D"/>
    <w:rsid w:val="005A55DD"/>
    <w:rsid w:val="005B240D"/>
    <w:rsid w:val="005D37E3"/>
    <w:rsid w:val="005E14AA"/>
    <w:rsid w:val="006012FC"/>
    <w:rsid w:val="006070F0"/>
    <w:rsid w:val="00642CD4"/>
    <w:rsid w:val="00657174"/>
    <w:rsid w:val="006A42F6"/>
    <w:rsid w:val="006A7980"/>
    <w:rsid w:val="006D00C6"/>
    <w:rsid w:val="006D7E66"/>
    <w:rsid w:val="00701C5F"/>
    <w:rsid w:val="0070501E"/>
    <w:rsid w:val="00706574"/>
    <w:rsid w:val="007276AE"/>
    <w:rsid w:val="00732D5A"/>
    <w:rsid w:val="007417A5"/>
    <w:rsid w:val="00747E8F"/>
    <w:rsid w:val="00771AD1"/>
    <w:rsid w:val="00776C63"/>
    <w:rsid w:val="007A6E38"/>
    <w:rsid w:val="007C51CF"/>
    <w:rsid w:val="007F030F"/>
    <w:rsid w:val="007F3F90"/>
    <w:rsid w:val="007F5695"/>
    <w:rsid w:val="0080466D"/>
    <w:rsid w:val="00807FAE"/>
    <w:rsid w:val="00812AD3"/>
    <w:rsid w:val="008219C0"/>
    <w:rsid w:val="00832184"/>
    <w:rsid w:val="00835059"/>
    <w:rsid w:val="00836E86"/>
    <w:rsid w:val="00842AC8"/>
    <w:rsid w:val="00843B50"/>
    <w:rsid w:val="00862891"/>
    <w:rsid w:val="00866F78"/>
    <w:rsid w:val="00870192"/>
    <w:rsid w:val="0087209E"/>
    <w:rsid w:val="00877DDC"/>
    <w:rsid w:val="008834D0"/>
    <w:rsid w:val="00894D3D"/>
    <w:rsid w:val="008A6CFF"/>
    <w:rsid w:val="008B08D0"/>
    <w:rsid w:val="008B59EA"/>
    <w:rsid w:val="008C4042"/>
    <w:rsid w:val="008E1A31"/>
    <w:rsid w:val="008F2A82"/>
    <w:rsid w:val="0090596C"/>
    <w:rsid w:val="00917F01"/>
    <w:rsid w:val="00921CBD"/>
    <w:rsid w:val="00941129"/>
    <w:rsid w:val="009421C1"/>
    <w:rsid w:val="00952023"/>
    <w:rsid w:val="00954FF5"/>
    <w:rsid w:val="00967524"/>
    <w:rsid w:val="00974A58"/>
    <w:rsid w:val="009755CB"/>
    <w:rsid w:val="009B0373"/>
    <w:rsid w:val="009B39AC"/>
    <w:rsid w:val="009C4E8A"/>
    <w:rsid w:val="009D089A"/>
    <w:rsid w:val="009F1C49"/>
    <w:rsid w:val="00A47509"/>
    <w:rsid w:val="00A646BA"/>
    <w:rsid w:val="00A72922"/>
    <w:rsid w:val="00A85970"/>
    <w:rsid w:val="00A932E1"/>
    <w:rsid w:val="00A9764C"/>
    <w:rsid w:val="00AB413A"/>
    <w:rsid w:val="00AB60D0"/>
    <w:rsid w:val="00AB64AC"/>
    <w:rsid w:val="00AB6616"/>
    <w:rsid w:val="00AC2A1C"/>
    <w:rsid w:val="00AC4441"/>
    <w:rsid w:val="00AD4632"/>
    <w:rsid w:val="00AE3F03"/>
    <w:rsid w:val="00AE5488"/>
    <w:rsid w:val="00B052C8"/>
    <w:rsid w:val="00B07132"/>
    <w:rsid w:val="00B1504D"/>
    <w:rsid w:val="00B50190"/>
    <w:rsid w:val="00B72A60"/>
    <w:rsid w:val="00B82FA6"/>
    <w:rsid w:val="00B97648"/>
    <w:rsid w:val="00BA0064"/>
    <w:rsid w:val="00BB0CB0"/>
    <w:rsid w:val="00BC6F1E"/>
    <w:rsid w:val="00BC7FE2"/>
    <w:rsid w:val="00BE23EE"/>
    <w:rsid w:val="00C1155D"/>
    <w:rsid w:val="00C30A2F"/>
    <w:rsid w:val="00C70B73"/>
    <w:rsid w:val="00C9114A"/>
    <w:rsid w:val="00CA3D0D"/>
    <w:rsid w:val="00CF03E2"/>
    <w:rsid w:val="00D57DD3"/>
    <w:rsid w:val="00D65296"/>
    <w:rsid w:val="00D71915"/>
    <w:rsid w:val="00D74CBE"/>
    <w:rsid w:val="00D75FFB"/>
    <w:rsid w:val="00D80BAE"/>
    <w:rsid w:val="00D910B5"/>
    <w:rsid w:val="00D94B89"/>
    <w:rsid w:val="00DA37E0"/>
    <w:rsid w:val="00DC1F0C"/>
    <w:rsid w:val="00DC5AEE"/>
    <w:rsid w:val="00DD0987"/>
    <w:rsid w:val="00DF1223"/>
    <w:rsid w:val="00E10CE3"/>
    <w:rsid w:val="00E12CB0"/>
    <w:rsid w:val="00E22735"/>
    <w:rsid w:val="00E246AA"/>
    <w:rsid w:val="00E265FC"/>
    <w:rsid w:val="00E9290B"/>
    <w:rsid w:val="00E9438B"/>
    <w:rsid w:val="00E97A64"/>
    <w:rsid w:val="00EB4E0A"/>
    <w:rsid w:val="00EC155B"/>
    <w:rsid w:val="00EE05DF"/>
    <w:rsid w:val="00EE4043"/>
    <w:rsid w:val="00EE55B4"/>
    <w:rsid w:val="00EF2073"/>
    <w:rsid w:val="00EF6BC6"/>
    <w:rsid w:val="00F20FD8"/>
    <w:rsid w:val="00F227DE"/>
    <w:rsid w:val="00F378C0"/>
    <w:rsid w:val="00F71D60"/>
    <w:rsid w:val="00F80D3A"/>
    <w:rsid w:val="00FB602D"/>
    <w:rsid w:val="00FB661F"/>
    <w:rsid w:val="00FC2DA0"/>
    <w:rsid w:val="00FD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7B4C77A-682A-4F09-893B-FD601745D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B86"/>
    <w:pPr>
      <w:suppressAutoHyphens/>
      <w:textAlignment w:val="top"/>
    </w:pPr>
    <w:rPr>
      <w:rFonts w:ascii="Arial" w:hAnsi="Arial" w:cs="Arial"/>
      <w:bCs/>
      <w:sz w:val="18"/>
      <w:szCs w:val="18"/>
      <w:lang w:eastAsia="ar-SA"/>
    </w:rPr>
  </w:style>
  <w:style w:type="paragraph" w:styleId="Heading1">
    <w:name w:val="heading 1"/>
    <w:basedOn w:val="Normal"/>
    <w:next w:val="Normal"/>
    <w:qFormat/>
    <w:rsid w:val="00494F76"/>
    <w:pPr>
      <w:keepNext/>
      <w:tabs>
        <w:tab w:val="num" w:pos="0"/>
      </w:tabs>
      <w:jc w:val="center"/>
      <w:outlineLvl w:val="0"/>
    </w:pPr>
    <w:rPr>
      <w:b/>
      <w:sz w:val="22"/>
      <w:szCs w:val="24"/>
    </w:rPr>
  </w:style>
  <w:style w:type="paragraph" w:styleId="Heading2">
    <w:name w:val="heading 2"/>
    <w:basedOn w:val="Normal"/>
    <w:next w:val="Normal"/>
    <w:qFormat/>
    <w:rsid w:val="00494F76"/>
    <w:pPr>
      <w:keepNext/>
      <w:tabs>
        <w:tab w:val="num" w:pos="0"/>
      </w:tabs>
      <w:jc w:val="both"/>
      <w:outlineLvl w:val="1"/>
    </w:pPr>
    <w:rPr>
      <w:b/>
      <w:bCs w:val="0"/>
      <w:sz w:val="22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0">
    <w:name w:val="WW8Num5z0"/>
    <w:rsid w:val="00494F76"/>
    <w:rPr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z0">
    <w:name w:val="WW8Num6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0">
    <w:name w:val="WW8Num7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0">
    <w:name w:val="WW8Num8z0"/>
    <w:rsid w:val="00494F76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1z0">
    <w:name w:val="WW8Num11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z0">
    <w:name w:val="WW8Num12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494F76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494F76"/>
  </w:style>
  <w:style w:type="character" w:customStyle="1" w:styleId="WW-Absatz-Standardschriftart">
    <w:name w:val="WW-Absatz-Standardschriftart"/>
    <w:rsid w:val="00494F76"/>
  </w:style>
  <w:style w:type="character" w:customStyle="1" w:styleId="WW8Num1z0">
    <w:name w:val="WW8Num1z0"/>
    <w:rsid w:val="00494F76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0">
    <w:name w:val="WW8Num9z0"/>
    <w:rsid w:val="00494F76"/>
    <w:rPr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0">
    <w:name w:val="WW8Num19z0"/>
    <w:rsid w:val="00494F76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0">
    <w:name w:val="WW8Num24z0"/>
    <w:rsid w:val="00494F76"/>
    <w:rPr>
      <w:rFonts w:ascii="Times New Roman" w:hAnsi="Times New Roman"/>
    </w:rPr>
  </w:style>
  <w:style w:type="character" w:customStyle="1" w:styleId="WW8Num25z0">
    <w:name w:val="WW8Num25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6z0">
    <w:name w:val="WW8Num26z0"/>
    <w:rsid w:val="00494F76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494F76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0z0">
    <w:name w:val="WW8Num30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2z0">
    <w:name w:val="WW8Num32z0"/>
    <w:rsid w:val="00494F76"/>
    <w:rPr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3z0">
    <w:name w:val="WW8Num33z0"/>
    <w:rsid w:val="00494F76"/>
    <w:rPr>
      <w:rFonts w:ascii="Times New Roman" w:hAnsi="Times New Roman"/>
    </w:rPr>
  </w:style>
  <w:style w:type="character" w:customStyle="1" w:styleId="WW8Num34z0">
    <w:name w:val="WW8Num34z0"/>
    <w:rsid w:val="00494F76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6z0">
    <w:name w:val="WW8Num36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7z0">
    <w:name w:val="WW8Num37z0"/>
    <w:rsid w:val="00494F76"/>
    <w:rPr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PageNumber">
    <w:name w:val="page number"/>
    <w:basedOn w:val="DefaultParagraphFont"/>
    <w:semiHidden/>
    <w:rsid w:val="00494F76"/>
  </w:style>
  <w:style w:type="character" w:customStyle="1" w:styleId="NumberingSymbols">
    <w:name w:val="Numbering Symbols"/>
    <w:rsid w:val="00494F76"/>
  </w:style>
  <w:style w:type="character" w:customStyle="1" w:styleId="WW8Num23z1">
    <w:name w:val="WW8Num23z1"/>
    <w:rsid w:val="00494F76"/>
    <w:rPr>
      <w:rFonts w:ascii="Times New Roman" w:eastAsia="Times New Roman" w:hAnsi="Times New Roman" w:cs="Times New Roman"/>
    </w:rPr>
  </w:style>
  <w:style w:type="character" w:customStyle="1" w:styleId="WW8Num23z2">
    <w:name w:val="WW8Num23z2"/>
    <w:rsid w:val="00494F76"/>
    <w:rPr>
      <w:b w:val="0"/>
    </w:rPr>
  </w:style>
  <w:style w:type="character" w:customStyle="1" w:styleId="WW8Num23z3">
    <w:name w:val="WW8Num23z3"/>
    <w:rsid w:val="00494F76"/>
    <w:rPr>
      <w:b w:val="0"/>
      <w:i/>
    </w:rPr>
  </w:style>
  <w:style w:type="paragraph" w:customStyle="1" w:styleId="Heading">
    <w:name w:val="Heading"/>
    <w:basedOn w:val="Normal"/>
    <w:next w:val="BodyText"/>
    <w:rsid w:val="00494F76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styleId="BodyText">
    <w:name w:val="Body Text"/>
    <w:basedOn w:val="Normal"/>
    <w:semiHidden/>
    <w:rsid w:val="00494F76"/>
    <w:pPr>
      <w:jc w:val="both"/>
    </w:pPr>
    <w:rPr>
      <w:bCs w:val="0"/>
      <w:sz w:val="20"/>
      <w:szCs w:val="20"/>
      <w:lang w:val="en-US"/>
    </w:rPr>
  </w:style>
  <w:style w:type="paragraph" w:styleId="List">
    <w:name w:val="List"/>
    <w:basedOn w:val="BodyText"/>
    <w:semiHidden/>
    <w:rsid w:val="00494F76"/>
    <w:rPr>
      <w:rFonts w:cs="Tahoma"/>
    </w:rPr>
  </w:style>
  <w:style w:type="paragraph" w:styleId="Caption">
    <w:name w:val="caption"/>
    <w:basedOn w:val="Normal"/>
    <w:qFormat/>
    <w:rsid w:val="00494F7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94F76"/>
    <w:pPr>
      <w:suppressLineNumbers/>
    </w:pPr>
    <w:rPr>
      <w:rFonts w:cs="Tahoma"/>
    </w:rPr>
  </w:style>
  <w:style w:type="paragraph" w:customStyle="1" w:styleId="1AutoList1">
    <w:name w:val="1AutoList1"/>
    <w:rsid w:val="00494F76"/>
    <w:pPr>
      <w:tabs>
        <w:tab w:val="left" w:pos="720"/>
      </w:tabs>
      <w:suppressAutoHyphens/>
      <w:autoSpaceDE w:val="0"/>
      <w:ind w:left="720" w:hanging="720"/>
    </w:pPr>
    <w:rPr>
      <w:rFonts w:eastAsia="Arial"/>
      <w:szCs w:val="24"/>
      <w:lang w:val="en-US" w:eastAsia="ar-SA"/>
    </w:rPr>
  </w:style>
  <w:style w:type="paragraph" w:styleId="Footer">
    <w:name w:val="footer"/>
    <w:basedOn w:val="Normal"/>
    <w:semiHidden/>
    <w:rsid w:val="00494F76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494F76"/>
    <w:pPr>
      <w:spacing w:before="280" w:after="280"/>
    </w:pPr>
    <w:rPr>
      <w:rFonts w:ascii="Arial Unicode MS" w:eastAsia="Arial Unicode MS" w:hAnsi="Arial Unicode MS" w:cs="Arial Unicode MS"/>
      <w:bCs w:val="0"/>
      <w:sz w:val="24"/>
      <w:szCs w:val="24"/>
      <w:lang w:val="en-US"/>
    </w:rPr>
  </w:style>
  <w:style w:type="paragraph" w:styleId="BodyTextIndent">
    <w:name w:val="Body Text Indent"/>
    <w:basedOn w:val="Normal"/>
    <w:semiHidden/>
    <w:rsid w:val="00494F76"/>
    <w:pPr>
      <w:ind w:left="-360"/>
    </w:pPr>
    <w:rPr>
      <w:b/>
      <w:bCs w:val="0"/>
      <w:sz w:val="24"/>
      <w:szCs w:val="24"/>
      <w:lang w:val="en-US"/>
    </w:rPr>
  </w:style>
  <w:style w:type="paragraph" w:styleId="Header">
    <w:name w:val="header"/>
    <w:basedOn w:val="Normal"/>
    <w:semiHidden/>
    <w:rsid w:val="00494F76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494F76"/>
    <w:pPr>
      <w:suppressLineNumbers/>
    </w:pPr>
  </w:style>
  <w:style w:type="paragraph" w:customStyle="1" w:styleId="TableHeading">
    <w:name w:val="Table Heading"/>
    <w:basedOn w:val="TableContents"/>
    <w:rsid w:val="00494F76"/>
    <w:pPr>
      <w:jc w:val="center"/>
    </w:pPr>
    <w:rPr>
      <w:b/>
    </w:rPr>
  </w:style>
  <w:style w:type="paragraph" w:customStyle="1" w:styleId="Framecontents">
    <w:name w:val="Frame contents"/>
    <w:basedOn w:val="BodyText"/>
    <w:rsid w:val="00494F76"/>
  </w:style>
  <w:style w:type="paragraph" w:styleId="ListParagraph">
    <w:name w:val="List Paragraph"/>
    <w:basedOn w:val="Normal"/>
    <w:uiPriority w:val="34"/>
    <w:qFormat/>
    <w:rsid w:val="00DC1F0C"/>
    <w:pPr>
      <w:ind w:left="708"/>
    </w:pPr>
  </w:style>
  <w:style w:type="table" w:styleId="TableGrid">
    <w:name w:val="Table Grid"/>
    <w:basedOn w:val="TableNormal"/>
    <w:uiPriority w:val="59"/>
    <w:rsid w:val="009C4E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755CB"/>
    <w:rPr>
      <w:color w:val="0000FF"/>
      <w:u w:val="single"/>
    </w:rPr>
  </w:style>
  <w:style w:type="paragraph" w:customStyle="1" w:styleId="msolistparagraph0">
    <w:name w:val="msolistparagraph"/>
    <w:basedOn w:val="Normal"/>
    <w:uiPriority w:val="99"/>
    <w:rsid w:val="00341C27"/>
    <w:pPr>
      <w:ind w:left="720"/>
      <w:contextualSpacing/>
      <w:textAlignment w:val="auto"/>
    </w:pPr>
    <w:rPr>
      <w:rFonts w:ascii="Times New Roman" w:hAnsi="Times New Roman" w:cs="Times New Roman"/>
      <w:bCs w:val="0"/>
      <w:sz w:val="24"/>
      <w:szCs w:val="24"/>
      <w:lang w:val="en-US"/>
    </w:rPr>
  </w:style>
  <w:style w:type="paragraph" w:customStyle="1" w:styleId="Default">
    <w:name w:val="Default"/>
    <w:rsid w:val="003F4439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061B3-528D-4089-98BA-E9B6BD5B1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5</cp:revision>
  <cp:lastPrinted>2008-09-10T07:11:00Z</cp:lastPrinted>
  <dcterms:created xsi:type="dcterms:W3CDTF">2016-08-05T01:54:00Z</dcterms:created>
  <dcterms:modified xsi:type="dcterms:W3CDTF">2016-08-08T03:05:00Z</dcterms:modified>
</cp:coreProperties>
</file>